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07F4F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907F4F" w:rsidRDefault="00430D4C" w:rsidP="00430D4C">
      <w:pPr>
        <w:spacing w:after="0"/>
        <w:jc w:val="right"/>
        <w:rPr>
          <w:rFonts w:ascii="Times New Roman" w:hAnsi="Times New Roman"/>
        </w:rPr>
      </w:pPr>
      <w:r w:rsidRPr="00B90CF5">
        <w:rPr>
          <w:rFonts w:ascii="Times New Roman" w:hAnsi="Times New Roman"/>
          <w:lang w:val="en-US"/>
        </w:rPr>
        <w:t>«_____»________________20</w:t>
      </w:r>
      <w:r w:rsidR="00B63AC3" w:rsidRPr="00B90CF5">
        <w:rPr>
          <w:rFonts w:ascii="Times New Roman" w:hAnsi="Times New Roman"/>
          <w:lang w:val="en-US"/>
        </w:rPr>
        <w:t>2</w:t>
      </w:r>
      <w:r w:rsidR="00907F4F">
        <w:rPr>
          <w:rFonts w:ascii="Times New Roman" w:hAnsi="Times New Roman"/>
        </w:rPr>
        <w:t>1</w:t>
      </w:r>
    </w:p>
    <w:p w:rsidR="00430D4C" w:rsidRPr="00B90CF5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90CF5">
        <w:rPr>
          <w:rFonts w:ascii="Times New Roman" w:hAnsi="Times New Roman"/>
          <w:sz w:val="24"/>
          <w:szCs w:val="24"/>
        </w:rPr>
        <w:t>ул</w:t>
      </w:r>
      <w:proofErr w:type="gramStart"/>
      <w:r w:rsidR="00B90CF5">
        <w:rPr>
          <w:rFonts w:ascii="Times New Roman" w:hAnsi="Times New Roman"/>
          <w:sz w:val="24"/>
          <w:szCs w:val="24"/>
        </w:rPr>
        <w:t>.С</w:t>
      </w:r>
      <w:proofErr w:type="gramEnd"/>
      <w:r w:rsidR="00B90CF5">
        <w:rPr>
          <w:rFonts w:ascii="Times New Roman" w:hAnsi="Times New Roman"/>
          <w:sz w:val="24"/>
          <w:szCs w:val="24"/>
        </w:rPr>
        <w:t>овхозная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B90CF5">
        <w:rPr>
          <w:rFonts w:ascii="Times New Roman" w:hAnsi="Times New Roman"/>
          <w:sz w:val="24"/>
          <w:szCs w:val="24"/>
        </w:rPr>
        <w:t>20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</w:t>
      </w:r>
      <w:r w:rsidR="00B90CF5">
        <w:rPr>
          <w:rFonts w:ascii="Times New Roman" w:hAnsi="Times New Roman"/>
          <w:sz w:val="24"/>
          <w:szCs w:val="24"/>
        </w:rPr>
        <w:t>992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90CF5">
        <w:rPr>
          <w:rFonts w:ascii="Times New Roman" w:hAnsi="Times New Roman"/>
          <w:sz w:val="24"/>
          <w:szCs w:val="24"/>
        </w:rPr>
        <w:t>-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B90CF5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3D720C">
        <w:rPr>
          <w:rFonts w:ascii="Times New Roman" w:hAnsi="Times New Roman"/>
          <w:sz w:val="24"/>
          <w:szCs w:val="24"/>
        </w:rPr>
        <w:t>42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B90CF5">
        <w:rPr>
          <w:rFonts w:ascii="Times New Roman" w:hAnsi="Times New Roman"/>
          <w:sz w:val="24"/>
          <w:szCs w:val="24"/>
          <w:u w:val="single"/>
        </w:rPr>
        <w:t>14222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E376D2">
        <w:rPr>
          <w:rFonts w:ascii="Times New Roman" w:hAnsi="Times New Roman"/>
          <w:sz w:val="24"/>
          <w:szCs w:val="24"/>
          <w:u w:val="single"/>
        </w:rPr>
        <w:t>2769,4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3D720C">
        <w:rPr>
          <w:rFonts w:ascii="Times New Roman" w:hAnsi="Times New Roman"/>
          <w:sz w:val="24"/>
          <w:szCs w:val="24"/>
          <w:u w:val="single"/>
        </w:rPr>
        <w:t>1333,9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3D720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E376D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E376D2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E376D2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87602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87602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7E5E9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907F4F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907F4F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907F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907F4F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3D720C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346BA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5E9C"/>
    <w:rsid w:val="007E7C72"/>
    <w:rsid w:val="007F0155"/>
    <w:rsid w:val="007F5397"/>
    <w:rsid w:val="00843F52"/>
    <w:rsid w:val="008559C3"/>
    <w:rsid w:val="00861E01"/>
    <w:rsid w:val="0087602A"/>
    <w:rsid w:val="008A2326"/>
    <w:rsid w:val="008D1FC8"/>
    <w:rsid w:val="008D4AFF"/>
    <w:rsid w:val="008F56BC"/>
    <w:rsid w:val="00907F4F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90CF5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376D2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02F9D-9AB3-481E-A064-CC64EB73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22</cp:revision>
  <cp:lastPrinted>2020-12-15T08:46:00Z</cp:lastPrinted>
  <dcterms:created xsi:type="dcterms:W3CDTF">2020-12-15T10:58:00Z</dcterms:created>
  <dcterms:modified xsi:type="dcterms:W3CDTF">2021-02-15T10:48:00Z</dcterms:modified>
</cp:coreProperties>
</file>